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0B7E2F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0B7E2F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7E6467">
              <w:rPr>
                <w:b/>
                <w:lang w:val="en-US"/>
              </w:rPr>
              <w:t>1</w:t>
            </w:r>
            <w:r w:rsidR="00BC0833">
              <w:rPr>
                <w:b/>
                <w:lang w:val="en-US"/>
              </w:rPr>
              <w:t>2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0B7E2F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667DA2">
              <w:rPr>
                <w:i/>
                <w:sz w:val="22"/>
                <w:szCs w:val="22"/>
                <w:lang w:val="en-US"/>
              </w:rPr>
              <w:t>TS</w:t>
            </w:r>
            <w:r w:rsidR="007E6467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0833">
              <w:rPr>
                <w:i/>
                <w:sz w:val="22"/>
                <w:szCs w:val="22"/>
                <w:lang w:val="en-US"/>
              </w:rPr>
              <w:t>return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</w:t>
            </w:r>
            <w:r w:rsidR="00BC7AEE">
              <w:rPr>
                <w:i/>
                <w:sz w:val="22"/>
                <w:szCs w:val="22"/>
                <w:lang w:val="en-US"/>
              </w:rPr>
              <w:t>2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BC7AEE">
              <w:rPr>
                <w:i/>
                <w:sz w:val="22"/>
                <w:szCs w:val="22"/>
                <w:lang w:val="en-US"/>
              </w:rPr>
              <w:t>pressure test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FD57B1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FD57B1" w:rsidP="000B7E2F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0B7E2F" w:rsidRPr="000B7E2F" w:rsidRDefault="00BE390E" w:rsidP="00FD57B1">
      <w:pPr>
        <w:spacing w:line="300" w:lineRule="auto"/>
        <w:jc w:val="center"/>
        <w:rPr>
          <w:b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>Detailed results of the</w:t>
      </w:r>
      <w:r w:rsidR="000B7E2F">
        <w:rPr>
          <w:b/>
          <w:sz w:val="32"/>
          <w:szCs w:val="32"/>
          <w:lang w:val="en-US"/>
        </w:rPr>
        <w:t xml:space="preserve"> CTL-TS</w:t>
      </w:r>
      <w:r w:rsidR="00C73109" w:rsidRPr="00511720">
        <w:rPr>
          <w:b/>
          <w:sz w:val="32"/>
          <w:szCs w:val="32"/>
          <w:lang w:val="en-US"/>
        </w:rPr>
        <w:t xml:space="preserve"> </w:t>
      </w:r>
      <w:r w:rsidR="00667DA2">
        <w:rPr>
          <w:b/>
          <w:sz w:val="32"/>
          <w:szCs w:val="32"/>
          <w:lang w:val="en-US"/>
        </w:rPr>
        <w:t>TS</w:t>
      </w:r>
      <w:r w:rsidR="007E6467">
        <w:rPr>
          <w:b/>
          <w:sz w:val="32"/>
          <w:szCs w:val="32"/>
          <w:lang w:val="en-US"/>
        </w:rPr>
        <w:t xml:space="preserve"> </w:t>
      </w:r>
      <w:r w:rsidR="00BC0833">
        <w:rPr>
          <w:b/>
          <w:sz w:val="32"/>
          <w:szCs w:val="32"/>
          <w:lang w:val="en-US"/>
        </w:rPr>
        <w:t>return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</w:t>
      </w:r>
      <w:r w:rsidR="00BC7AEE">
        <w:rPr>
          <w:b/>
          <w:sz w:val="32"/>
          <w:szCs w:val="32"/>
          <w:lang w:val="en-US"/>
        </w:rPr>
        <w:t>2</w:t>
      </w:r>
      <w:r w:rsidR="00C73109" w:rsidRPr="00511720">
        <w:rPr>
          <w:b/>
          <w:sz w:val="32"/>
          <w:szCs w:val="32"/>
          <w:lang w:val="en-US"/>
        </w:rPr>
        <w:t xml:space="preserve"> – </w:t>
      </w:r>
      <w:r w:rsidR="00BC7AEE">
        <w:rPr>
          <w:b/>
          <w:sz w:val="32"/>
          <w:szCs w:val="32"/>
          <w:lang w:val="en-US"/>
        </w:rPr>
        <w:t>pressure test</w:t>
      </w:r>
      <w:r w:rsidR="00C73109" w:rsidRPr="00511720">
        <w:rPr>
          <w:b/>
          <w:sz w:val="32"/>
          <w:szCs w:val="32"/>
          <w:lang w:val="en-US"/>
        </w:rPr>
        <w:t xml:space="preserve"> conditions</w:t>
      </w:r>
      <w:r w:rsidR="00FD57B1" w:rsidRPr="00FD57B1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094514" cy="7462265"/>
            <wp:effectExtent l="0" t="0" r="0" b="571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835" cy="7470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7169"/>
            <wp:effectExtent l="0" t="0" r="0" b="254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7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361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3067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7169"/>
            <wp:effectExtent l="0" t="0" r="0" b="254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7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9439"/>
            <wp:effectExtent l="0" t="0" r="0" b="889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361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49439"/>
            <wp:effectExtent l="0" t="0" r="0" b="889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4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361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3610"/>
            <wp:effectExtent l="0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37169"/>
            <wp:effectExtent l="0" t="0" r="0" b="254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37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57B1" w:rsidRPr="00FD57B1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8964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8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B7E2F" w:rsidRPr="000B7E2F" w:rsidSect="00D032BC">
      <w:headerReference w:type="default" r:id="rId25"/>
      <w:pgSz w:w="11907" w:h="16840" w:code="9"/>
      <w:pgMar w:top="1418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6EEF" w:rsidRDefault="00226EEF">
      <w:r>
        <w:separator/>
      </w:r>
    </w:p>
  </w:endnote>
  <w:endnote w:type="continuationSeparator" w:id="0">
    <w:p w:rsidR="00226EEF" w:rsidRDefault="00226E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6EEF" w:rsidRDefault="00226EEF">
      <w:r>
        <w:separator/>
      </w:r>
    </w:p>
  </w:footnote>
  <w:footnote w:type="continuationSeparator" w:id="0">
    <w:p w:rsidR="00226EEF" w:rsidRDefault="00226E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22439D8E" wp14:editId="1700154C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FD57B1">
            <w:rPr>
              <w:rStyle w:val="Numerstrony"/>
              <w:noProof/>
            </w:rPr>
            <w:t>19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FD57B1">
            <w:rPr>
              <w:rStyle w:val="Numerstrony"/>
              <w:noProof/>
            </w:rPr>
            <w:t>19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6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B7E2F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52DE"/>
    <w:rsid w:val="00225A9E"/>
    <w:rsid w:val="00226464"/>
    <w:rsid w:val="002267C0"/>
    <w:rsid w:val="00226AFE"/>
    <w:rsid w:val="00226AFF"/>
    <w:rsid w:val="00226EE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2EB9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67DA2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467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156F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1F67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0833"/>
    <w:rsid w:val="00BC16AB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AEE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3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14A8"/>
    <w:rsid w:val="00CB26B5"/>
    <w:rsid w:val="00CB3464"/>
    <w:rsid w:val="00CB4443"/>
    <w:rsid w:val="00CB5A49"/>
    <w:rsid w:val="00CB5A90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2BC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57B1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D622DB7"/>
  <w15:docId w15:val="{DD6D77B0-A0BE-445E-A79F-A1D4081450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19</Pages>
  <Words>92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2017-06-05T00:24:00Z</dcterms:created>
  <dcterms:modified xsi:type="dcterms:W3CDTF">2017-06-05T00:24:00Z</dcterms:modified>
</cp:coreProperties>
</file>